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B6ABC" w14:textId="77777777" w:rsidR="00C92AA4" w:rsidRPr="003975AA" w:rsidRDefault="00C92A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6AA31D" w14:textId="77777777" w:rsidR="00C92AA4" w:rsidRPr="003975AA" w:rsidRDefault="00C92A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0049E8" w14:textId="77777777" w:rsidR="00C92AA4" w:rsidRPr="003975AA" w:rsidRDefault="00C92AA4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D200FDC" w14:textId="77777777" w:rsidR="00C92AA4" w:rsidRPr="003975AA" w:rsidRDefault="003975AA">
      <w:pPr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3975A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3975A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520D6F2B" w14:textId="59E989BC" w:rsidR="00C92AA4" w:rsidRPr="003975AA" w:rsidRDefault="003975AA">
      <w:pPr>
        <w:spacing w:before="9"/>
        <w:ind w:left="108" w:right="-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pacing w:val="2"/>
          <w:w w:val="103"/>
        </w:rPr>
        <w:t xml:space="preserve">   </w:t>
      </w:r>
      <w:r w:rsidRPr="003975AA">
        <w:rPr>
          <w:rFonts w:asciiTheme="minorHAnsi" w:hAnsiTheme="minorHAnsi" w:cstheme="minorHAnsi"/>
          <w:b/>
          <w:spacing w:val="2"/>
          <w:w w:val="103"/>
        </w:rPr>
        <w:t>EDUCAT</w:t>
      </w:r>
      <w:r w:rsidRPr="003975AA">
        <w:rPr>
          <w:rFonts w:asciiTheme="minorHAnsi" w:hAnsiTheme="minorHAnsi" w:cstheme="minorHAnsi"/>
          <w:b/>
          <w:spacing w:val="1"/>
          <w:w w:val="103"/>
        </w:rPr>
        <w:t>I</w:t>
      </w:r>
      <w:r w:rsidRPr="003975AA">
        <w:rPr>
          <w:rFonts w:asciiTheme="minorHAnsi" w:hAnsiTheme="minorHAnsi" w:cstheme="minorHAnsi"/>
          <w:b/>
          <w:spacing w:val="3"/>
          <w:w w:val="103"/>
        </w:rPr>
        <w:t>O</w:t>
      </w:r>
      <w:r w:rsidRPr="003975AA">
        <w:rPr>
          <w:rFonts w:asciiTheme="minorHAnsi" w:hAnsiTheme="minorHAnsi" w:cstheme="minorHAnsi"/>
          <w:b/>
          <w:w w:val="103"/>
        </w:rPr>
        <w:t>N</w:t>
      </w:r>
    </w:p>
    <w:p w14:paraId="686EB563" w14:textId="2B85C825" w:rsidR="00C92AA4" w:rsidRPr="003975AA" w:rsidRDefault="003975AA">
      <w:pPr>
        <w:spacing w:before="48"/>
        <w:ind w:left="764" w:right="4054"/>
        <w:jc w:val="center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sz w:val="22"/>
          <w:szCs w:val="22"/>
        </w:rPr>
        <w:br w:type="column"/>
      </w:r>
      <w:r w:rsidRPr="003975AA">
        <w:rPr>
          <w:rFonts w:asciiTheme="minorHAnsi" w:hAnsiTheme="minorHAnsi" w:cstheme="minorHAnsi"/>
          <w:sz w:val="22"/>
          <w:szCs w:val="22"/>
        </w:rPr>
        <w:t>Steven Duarte</w:t>
      </w:r>
    </w:p>
    <w:p w14:paraId="7A317EF6" w14:textId="42CD5066" w:rsidR="00C92AA4" w:rsidRPr="003975AA" w:rsidRDefault="003975AA">
      <w:pPr>
        <w:spacing w:before="26"/>
        <w:ind w:left="-36" w:right="3255"/>
        <w:jc w:val="center"/>
        <w:rPr>
          <w:rFonts w:asciiTheme="minorHAnsi" w:hAnsiTheme="minorHAnsi" w:cstheme="minorHAnsi"/>
          <w:sz w:val="22"/>
          <w:szCs w:val="22"/>
        </w:rPr>
        <w:sectPr w:rsidR="00C92AA4" w:rsidRPr="003975AA">
          <w:type w:val="continuous"/>
          <w:pgSz w:w="12240" w:h="15840"/>
          <w:pgMar w:top="660" w:right="540" w:bottom="280" w:left="540" w:header="720" w:footer="720" w:gutter="0"/>
          <w:cols w:num="2" w:space="720" w:equalWidth="0">
            <w:col w:w="1329" w:space="1959"/>
            <w:col w:w="7872"/>
          </w:cols>
        </w:sectPr>
      </w:pPr>
      <w:r w:rsidRPr="003975AA">
        <w:rPr>
          <w:rFonts w:asciiTheme="minorHAnsi" w:hAnsiTheme="minorHAnsi" w:cstheme="minorHAnsi"/>
          <w:sz w:val="22"/>
          <w:szCs w:val="22"/>
        </w:rPr>
        <w:t>steven@gmail.com</w:t>
      </w:r>
    </w:p>
    <w:p w14:paraId="57E0A810" w14:textId="77777777" w:rsidR="00C92AA4" w:rsidRPr="003975AA" w:rsidRDefault="00C92AA4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09C6206" w14:textId="77777777" w:rsidR="00C92AA4" w:rsidRPr="003975AA" w:rsidRDefault="00C92AA4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C92AA4" w:rsidRPr="003975AA">
          <w:type w:val="continuous"/>
          <w:pgSz w:w="12240" w:h="15840"/>
          <w:pgMar w:top="660" w:right="540" w:bottom="280" w:left="540" w:header="720" w:footer="720" w:gutter="0"/>
          <w:cols w:space="720"/>
        </w:sectPr>
      </w:pPr>
    </w:p>
    <w:p w14:paraId="6A6975D1" w14:textId="77777777" w:rsidR="00C92AA4" w:rsidRPr="003975AA" w:rsidRDefault="003975AA">
      <w:pPr>
        <w:spacing w:before="30" w:line="253" w:lineRule="auto"/>
        <w:ind w:left="252" w:right="-33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3975AA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LU</w:t>
      </w:r>
      <w:r w:rsidRPr="003975A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b/>
          <w:sz w:val="22"/>
          <w:szCs w:val="22"/>
        </w:rPr>
        <w:t>A</w:t>
      </w:r>
      <w:r w:rsidRPr="003975AA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UN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3975AA">
        <w:rPr>
          <w:rFonts w:asciiTheme="minorHAnsi" w:hAnsiTheme="minorHAnsi" w:cstheme="minorHAnsi"/>
          <w:b/>
          <w:sz w:val="22"/>
          <w:szCs w:val="22"/>
        </w:rPr>
        <w:t>S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TY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Yo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k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NY</w:t>
      </w:r>
      <w:r w:rsidRPr="003975A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Journalis</w:t>
      </w:r>
      <w:r w:rsidRPr="003975AA">
        <w:rPr>
          <w:rFonts w:asciiTheme="minorHAnsi" w:hAnsiTheme="minorHAnsi" w:cstheme="minorHAnsi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expecte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201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5</w:t>
      </w:r>
    </w:p>
    <w:p w14:paraId="6AD9B382" w14:textId="77777777" w:rsidR="00C92AA4" w:rsidRPr="003975AA" w:rsidRDefault="003975AA">
      <w:pPr>
        <w:spacing w:before="30" w:line="253" w:lineRule="auto"/>
        <w:ind w:right="432"/>
        <w:rPr>
          <w:rFonts w:asciiTheme="minorHAnsi" w:hAnsiTheme="minorHAnsi" w:cstheme="minorHAnsi"/>
          <w:sz w:val="22"/>
          <w:szCs w:val="22"/>
        </w:rPr>
        <w:sectPr w:rsidR="00C92AA4" w:rsidRPr="003975AA">
          <w:type w:val="continuous"/>
          <w:pgSz w:w="12240" w:h="15840"/>
          <w:pgMar w:top="660" w:right="540" w:bottom="280" w:left="540" w:header="720" w:footer="720" w:gutter="0"/>
          <w:cols w:num="2" w:space="720" w:equalWidth="0">
            <w:col w:w="4007" w:space="2005"/>
            <w:col w:w="5148"/>
          </w:cols>
        </w:sectPr>
      </w:pPr>
      <w:r w:rsidRPr="003975AA">
        <w:rPr>
          <w:rFonts w:asciiTheme="minorHAnsi" w:hAnsiTheme="minorHAnsi" w:cstheme="minorHAnsi"/>
          <w:sz w:val="22"/>
          <w:szCs w:val="22"/>
        </w:rPr>
        <w:br w:type="column"/>
      </w:r>
      <w:r w:rsidRPr="003975AA">
        <w:rPr>
          <w:rFonts w:asciiTheme="minorHAnsi" w:hAnsiTheme="minorHAnsi" w:cstheme="minorHAnsi"/>
          <w:b/>
          <w:sz w:val="22"/>
          <w:szCs w:val="22"/>
        </w:rPr>
        <w:t>S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OUTHER</w:t>
      </w:r>
      <w:r w:rsidRPr="003975AA">
        <w:rPr>
          <w:rFonts w:asciiTheme="minorHAnsi" w:hAnsiTheme="minorHAnsi" w:cstheme="minorHAnsi"/>
          <w:b/>
          <w:sz w:val="22"/>
          <w:szCs w:val="22"/>
        </w:rPr>
        <w:t>N</w:t>
      </w:r>
      <w:r w:rsidRPr="003975AA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ETHOD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b/>
          <w:sz w:val="22"/>
          <w:szCs w:val="22"/>
        </w:rPr>
        <w:t>ST</w:t>
      </w:r>
      <w:r w:rsidRPr="003975AA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UN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3975AA">
        <w:rPr>
          <w:rFonts w:asciiTheme="minorHAnsi" w:hAnsiTheme="minorHAnsi" w:cstheme="minorHAnsi"/>
          <w:b/>
          <w:sz w:val="22"/>
          <w:szCs w:val="22"/>
        </w:rPr>
        <w:t>S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TY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allas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X</w:t>
      </w:r>
      <w:r w:rsidRPr="003975A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recei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ece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201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1</w:t>
      </w:r>
    </w:p>
    <w:tbl>
      <w:tblPr>
        <w:tblW w:w="0" w:type="auto"/>
        <w:tblInd w:w="2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3"/>
        <w:gridCol w:w="4062"/>
        <w:gridCol w:w="1687"/>
        <w:gridCol w:w="3495"/>
      </w:tblGrid>
      <w:tr w:rsidR="00C92AA4" w:rsidRPr="003975AA" w14:paraId="7A3740F7" w14:textId="77777777" w:rsidTr="003975AA">
        <w:trPr>
          <w:trHeight w:hRule="exact" w:val="848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CC8613C" w14:textId="77777777" w:rsidR="00C92AA4" w:rsidRPr="003975AA" w:rsidRDefault="003975AA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Hono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rs</w:t>
            </w:r>
            <w:r w:rsidRPr="003975AA">
              <w:rPr>
                <w:rFonts w:asciiTheme="minorHAnsi" w:hAnsiTheme="minorHAnsi" w:cstheme="minorHAnsi"/>
                <w:w w:val="103"/>
                <w:sz w:val="22"/>
                <w:szCs w:val="22"/>
              </w:rPr>
              <w:t>:</w:t>
            </w: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6E4720EC" w14:textId="77777777" w:rsidR="00C92AA4" w:rsidRPr="003975AA" w:rsidRDefault="003975AA">
            <w:pPr>
              <w:ind w:left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Ton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975AA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ta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975AA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ell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ow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975AA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975AA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nv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esti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g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ati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v</w:t>
            </w:r>
            <w:r w:rsidRPr="003975AA">
              <w:rPr>
                <w:rFonts w:asciiTheme="minorHAnsi" w:hAnsiTheme="minorHAnsi" w:cstheme="minorHAnsi"/>
                <w:w w:val="103"/>
                <w:sz w:val="22"/>
                <w:szCs w:val="22"/>
              </w:rPr>
              <w:t>e</w:t>
            </w:r>
          </w:p>
          <w:p w14:paraId="39C6EDAE" w14:textId="77777777" w:rsidR="00C92AA4" w:rsidRPr="003975AA" w:rsidRDefault="003975AA">
            <w:pPr>
              <w:spacing w:before="16"/>
              <w:ind w:left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J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ou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na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lism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F98EE13" w14:textId="77777777" w:rsidR="00C92AA4" w:rsidRPr="003975AA" w:rsidRDefault="003975AA">
            <w:pPr>
              <w:spacing w:line="258" w:lineRule="auto"/>
              <w:ind w:left="555" w:right="460"/>
              <w:rPr>
                <w:rFonts w:asciiTheme="minorHAnsi" w:hAnsiTheme="minorHAnsi" w:cstheme="minorHAnsi"/>
                <w:sz w:val="22"/>
                <w:szCs w:val="22"/>
              </w:rPr>
            </w:pPr>
            <w:r w:rsidRPr="003975AA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ajors</w:t>
            </w:r>
            <w:r w:rsidRPr="003975AA">
              <w:rPr>
                <w:rFonts w:asciiTheme="minorHAnsi" w:hAnsiTheme="minorHAnsi" w:cstheme="minorHAnsi"/>
                <w:w w:val="103"/>
                <w:sz w:val="22"/>
                <w:szCs w:val="22"/>
              </w:rPr>
              <w:t xml:space="preserve">: 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Hono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rs</w:t>
            </w:r>
            <w:r w:rsidRPr="003975AA">
              <w:rPr>
                <w:rFonts w:asciiTheme="minorHAnsi" w:hAnsiTheme="minorHAnsi" w:cstheme="minorHAnsi"/>
                <w:w w:val="103"/>
                <w:sz w:val="22"/>
                <w:szCs w:val="22"/>
              </w:rPr>
              <w:t>: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</w:tcPr>
          <w:p w14:paraId="48F21BC7" w14:textId="77777777" w:rsidR="00C92AA4" w:rsidRPr="003975AA" w:rsidRDefault="003975AA">
            <w:pPr>
              <w:ind w:left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ou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na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lis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975AA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Po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liti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ca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975AA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Sc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enc</w:t>
            </w:r>
            <w:r w:rsidRPr="003975AA">
              <w:rPr>
                <w:rFonts w:asciiTheme="minorHAnsi" w:hAnsiTheme="minorHAnsi" w:cstheme="minorHAnsi"/>
                <w:w w:val="103"/>
                <w:sz w:val="22"/>
                <w:szCs w:val="22"/>
              </w:rPr>
              <w:t>e</w:t>
            </w:r>
          </w:p>
          <w:p w14:paraId="0B208912" w14:textId="77777777" w:rsidR="00C92AA4" w:rsidRPr="003975AA" w:rsidRDefault="003975AA">
            <w:pPr>
              <w:spacing w:before="16"/>
              <w:ind w:left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-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el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975AA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ho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lars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975AA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975AA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J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ou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alis</w:t>
            </w:r>
            <w:r w:rsidRPr="003975AA">
              <w:rPr>
                <w:rFonts w:asciiTheme="minorHAnsi" w:hAnsiTheme="minorHAnsi" w:cstheme="minorHAnsi"/>
                <w:w w:val="103"/>
                <w:sz w:val="22"/>
                <w:szCs w:val="22"/>
              </w:rPr>
              <w:t>m</w:t>
            </w:r>
          </w:p>
        </w:tc>
      </w:tr>
      <w:tr w:rsidR="00C92AA4" w:rsidRPr="003975AA" w14:paraId="27149B80" w14:textId="77777777" w:rsidTr="003975AA">
        <w:trPr>
          <w:trHeight w:hRule="exact" w:val="403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4C4443C" w14:textId="77777777" w:rsidR="00C92AA4" w:rsidRPr="003975AA" w:rsidRDefault="003975AA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cti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v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ities</w:t>
            </w:r>
            <w:r w:rsidRPr="003975AA">
              <w:rPr>
                <w:rFonts w:asciiTheme="minorHAnsi" w:hAnsiTheme="minorHAnsi" w:cstheme="minorHAnsi"/>
                <w:w w:val="103"/>
                <w:sz w:val="22"/>
                <w:szCs w:val="22"/>
              </w:rPr>
              <w:t>:</w:t>
            </w: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687A790D" w14:textId="77777777" w:rsidR="00C92AA4" w:rsidRPr="003975AA" w:rsidRDefault="003975AA">
            <w:pPr>
              <w:spacing w:line="200" w:lineRule="exact"/>
              <w:ind w:left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-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Qu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ee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975AA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3975A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975AA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Cou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975AA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ea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975AA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R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e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po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rte</w:t>
            </w:r>
            <w:r w:rsidRPr="003975AA">
              <w:rPr>
                <w:rFonts w:asciiTheme="minorHAnsi" w:hAnsiTheme="minorHAnsi" w:cstheme="minorHAnsi"/>
                <w:w w:val="103"/>
                <w:sz w:val="22"/>
                <w:szCs w:val="22"/>
              </w:rPr>
              <w:t>r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3D82DDF6" w14:textId="77777777" w:rsidR="00C92AA4" w:rsidRPr="003975AA" w:rsidRDefault="00C92A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</w:tcPr>
          <w:p w14:paraId="6089F1F8" w14:textId="77777777" w:rsidR="00C92AA4" w:rsidRPr="003975AA" w:rsidRDefault="003975AA">
            <w:pPr>
              <w:spacing w:line="200" w:lineRule="exact"/>
              <w:ind w:left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-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975AA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3975AA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975AA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Aw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ar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975AA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fr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3975AA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Fo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3975AA">
              <w:rPr>
                <w:rFonts w:asciiTheme="minorHAnsi" w:hAnsiTheme="minorHAnsi" w:cstheme="minorHAnsi"/>
                <w:w w:val="103"/>
                <w:sz w:val="22"/>
                <w:szCs w:val="22"/>
              </w:rPr>
              <w:t>t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W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o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rt</w:t>
            </w:r>
            <w:r w:rsidRPr="003975AA">
              <w:rPr>
                <w:rFonts w:asciiTheme="minorHAnsi" w:hAnsiTheme="minorHAnsi" w:cstheme="minorHAnsi"/>
                <w:w w:val="103"/>
                <w:sz w:val="22"/>
                <w:szCs w:val="22"/>
              </w:rPr>
              <w:t>h</w:t>
            </w:r>
          </w:p>
        </w:tc>
      </w:tr>
      <w:tr w:rsidR="00C92AA4" w:rsidRPr="003975AA" w14:paraId="379A8013" w14:textId="77777777" w:rsidTr="003975AA">
        <w:trPr>
          <w:trHeight w:hRule="exact" w:val="402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C9E4042" w14:textId="77777777" w:rsidR="00C92AA4" w:rsidRPr="003975AA" w:rsidRDefault="00C92A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3E141E1C" w14:textId="77777777" w:rsidR="00C92AA4" w:rsidRPr="003975AA" w:rsidRDefault="003975AA">
            <w:pPr>
              <w:spacing w:line="200" w:lineRule="exact"/>
              <w:ind w:left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-</w:t>
            </w:r>
            <w:r w:rsidRPr="003975A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W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3975A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975AA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975AA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e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d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3975AA">
              <w:rPr>
                <w:rFonts w:asciiTheme="minorHAnsi" w:hAnsiTheme="minorHAnsi" w:cstheme="minorHAnsi"/>
                <w:w w:val="103"/>
                <w:sz w:val="22"/>
                <w:szCs w:val="22"/>
              </w:rPr>
              <w:t>a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24D3F4DC" w14:textId="77777777" w:rsidR="00C92AA4" w:rsidRPr="003975AA" w:rsidRDefault="00C92A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</w:tcPr>
          <w:p w14:paraId="726569D8" w14:textId="77777777" w:rsidR="00C92AA4" w:rsidRPr="003975AA" w:rsidRDefault="003975AA">
            <w:pPr>
              <w:spacing w:line="200" w:lineRule="exact"/>
              <w:ind w:left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So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ciet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975AA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975AA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fessi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on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975AA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J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ou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alist</w:t>
            </w:r>
            <w:r w:rsidRPr="003975AA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C92AA4" w:rsidRPr="003975AA" w14:paraId="6E7956F8" w14:textId="77777777" w:rsidTr="003975AA">
        <w:trPr>
          <w:trHeight w:hRule="exact" w:val="443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D303570" w14:textId="77777777" w:rsidR="00C92AA4" w:rsidRPr="003975AA" w:rsidRDefault="003975AA">
            <w:pPr>
              <w:spacing w:line="24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975AA">
              <w:rPr>
                <w:rFonts w:asciiTheme="minorHAnsi" w:eastAsia="Cambria" w:hAnsiTheme="minorHAnsi" w:cstheme="minorHAnsi"/>
                <w:w w:val="25"/>
                <w:position w:val="-1"/>
                <w:sz w:val="22"/>
                <w:szCs w:val="22"/>
              </w:rPr>
              <w:t xml:space="preserve">   </w:t>
            </w:r>
            <w:r w:rsidRPr="003975AA">
              <w:rPr>
                <w:rFonts w:asciiTheme="minorHAnsi" w:eastAsia="Cambria" w:hAnsiTheme="minorHAnsi" w:cstheme="minorHAnsi"/>
                <w:w w:val="25"/>
                <w:position w:val="-1"/>
                <w:sz w:val="22"/>
                <w:szCs w:val="22"/>
              </w:rPr>
              <w:t> </w:t>
            </w: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7D7EF009" w14:textId="77777777" w:rsidR="00C92AA4" w:rsidRPr="003975AA" w:rsidRDefault="00C92A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09CB8E1F" w14:textId="77777777" w:rsidR="00C92AA4" w:rsidRPr="003975AA" w:rsidRDefault="003975AA">
            <w:pPr>
              <w:spacing w:line="200" w:lineRule="exact"/>
              <w:ind w:left="555"/>
              <w:rPr>
                <w:rFonts w:asciiTheme="minorHAnsi" w:hAnsiTheme="minorHAnsi" w:cstheme="minorHAnsi"/>
                <w:sz w:val="22"/>
                <w:szCs w:val="22"/>
              </w:rPr>
            </w:pP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cti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v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ities</w:t>
            </w:r>
            <w:r w:rsidRPr="003975AA">
              <w:rPr>
                <w:rFonts w:asciiTheme="minorHAnsi" w:hAnsiTheme="minorHAnsi" w:cstheme="minorHAnsi"/>
                <w:w w:val="103"/>
                <w:sz w:val="22"/>
                <w:szCs w:val="22"/>
              </w:rPr>
              <w:t>: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</w:tcPr>
          <w:p w14:paraId="6117F0AF" w14:textId="77777777" w:rsidR="00C92AA4" w:rsidRPr="003975AA" w:rsidRDefault="003975AA">
            <w:pPr>
              <w:spacing w:line="200" w:lineRule="exact"/>
              <w:ind w:left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-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3975A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3975AA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ail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975AA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mpu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975AA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w w:val="103"/>
                <w:sz w:val="22"/>
                <w:szCs w:val="22"/>
              </w:rPr>
              <w:t>–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Ed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it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o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r-i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-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Ch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ie</w:t>
            </w:r>
            <w:r w:rsidRPr="003975AA">
              <w:rPr>
                <w:rFonts w:asciiTheme="minorHAnsi" w:hAnsiTheme="minorHAnsi" w:cstheme="minorHAnsi"/>
                <w:w w:val="103"/>
                <w:sz w:val="22"/>
                <w:szCs w:val="22"/>
              </w:rPr>
              <w:t>f</w:t>
            </w:r>
          </w:p>
        </w:tc>
      </w:tr>
      <w:tr w:rsidR="00C92AA4" w:rsidRPr="003975AA" w14:paraId="40BBBCEC" w14:textId="77777777" w:rsidTr="003975AA">
        <w:trPr>
          <w:trHeight w:hRule="exact" w:val="516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00A496D" w14:textId="77777777" w:rsidR="00C92AA4" w:rsidRPr="003975AA" w:rsidRDefault="00C92A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65AFB2A3" w14:textId="77777777" w:rsidR="00C92AA4" w:rsidRPr="003975AA" w:rsidRDefault="00C92A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20650177" w14:textId="77777777" w:rsidR="00C92AA4" w:rsidRPr="003975AA" w:rsidRDefault="00C92A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</w:tcPr>
          <w:p w14:paraId="5DF5FB6F" w14:textId="77777777" w:rsidR="00C92AA4" w:rsidRPr="003975AA" w:rsidRDefault="003975AA">
            <w:pPr>
              <w:spacing w:line="180" w:lineRule="exact"/>
              <w:ind w:left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-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201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3975AA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alla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975AA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975A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yo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ra</w:t>
            </w:r>
            <w:r w:rsidRPr="003975A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975AA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D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e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b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at</w:t>
            </w:r>
            <w:r w:rsidRPr="003975AA">
              <w:rPr>
                <w:rFonts w:asciiTheme="minorHAnsi" w:hAnsiTheme="minorHAnsi" w:cstheme="minorHAnsi"/>
                <w:w w:val="103"/>
                <w:sz w:val="22"/>
                <w:szCs w:val="22"/>
              </w:rPr>
              <w:t>e</w:t>
            </w:r>
            <w:r w:rsidRPr="003975A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S</w:t>
            </w:r>
            <w:r w:rsidRPr="003975AA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teeri</w:t>
            </w:r>
            <w:r w:rsidRPr="003975AA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ng</w:t>
            </w:r>
          </w:p>
        </w:tc>
      </w:tr>
    </w:tbl>
    <w:p w14:paraId="0896142F" w14:textId="3E1437BA" w:rsidR="00C92AA4" w:rsidRPr="003975AA" w:rsidRDefault="003975AA" w:rsidP="003975AA">
      <w:pPr>
        <w:spacing w:before="30"/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EXPER</w:t>
      </w:r>
      <w:r w:rsidRPr="003975A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3975A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ENC</w:t>
      </w:r>
      <w:r w:rsidRPr="003975AA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00910780" w14:textId="77777777" w:rsidR="00C92AA4" w:rsidRPr="003975AA" w:rsidRDefault="003975AA">
      <w:pPr>
        <w:spacing w:before="30" w:line="253" w:lineRule="auto"/>
        <w:ind w:left="108" w:right="90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reel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b/>
          <w:sz w:val="22"/>
          <w:szCs w:val="22"/>
        </w:rPr>
        <w:t>e</w:t>
      </w:r>
      <w:r w:rsidRPr="003975AA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Jou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na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lis</w:t>
      </w:r>
      <w:r w:rsidRPr="003975AA">
        <w:rPr>
          <w:rFonts w:asciiTheme="minorHAnsi" w:hAnsiTheme="minorHAnsi" w:cstheme="minorHAnsi"/>
          <w:b/>
          <w:sz w:val="22"/>
          <w:szCs w:val="22"/>
        </w:rPr>
        <w:t>t</w:t>
      </w:r>
      <w:r w:rsidRPr="003975AA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|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 xml:space="preserve"> Ne</w:t>
      </w:r>
      <w:r w:rsidRPr="003975AA">
        <w:rPr>
          <w:rFonts w:asciiTheme="minorHAnsi" w:hAnsiTheme="minorHAnsi" w:cstheme="minorHAnsi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Yo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 xml:space="preserve">Y                                                                                                                     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Augu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75AA">
        <w:rPr>
          <w:rFonts w:asciiTheme="minorHAnsi" w:hAnsiTheme="minorHAnsi" w:cstheme="minorHAnsi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3975AA">
        <w:rPr>
          <w:rFonts w:asciiTheme="minorHAnsi" w:hAnsiTheme="minorHAnsi" w:cstheme="minorHAnsi"/>
          <w:sz w:val="22"/>
          <w:szCs w:val="22"/>
        </w:rPr>
        <w:t>2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rese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 xml:space="preserve">t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era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iss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cl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cati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gov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3975AA">
        <w:rPr>
          <w:rFonts w:asciiTheme="minorHAnsi" w:hAnsiTheme="minorHAnsi" w:cstheme="minorHAnsi"/>
          <w:sz w:val="22"/>
          <w:szCs w:val="22"/>
        </w:rPr>
        <w:t>.</w:t>
      </w:r>
      <w:r w:rsidRPr="003975A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z w:val="22"/>
          <w:szCs w:val="22"/>
        </w:rPr>
        <w:t>k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eare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Th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alla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ic.co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polic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section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ig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ail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wBook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6D9645C" w14:textId="77777777" w:rsidR="00C92AA4" w:rsidRPr="003975AA" w:rsidRDefault="00C92AA4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6CEBF35D" w14:textId="77777777" w:rsidR="00C92AA4" w:rsidRPr="003975AA" w:rsidRDefault="003975AA">
      <w:pPr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Po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litic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3975AA">
        <w:rPr>
          <w:rFonts w:asciiTheme="minorHAnsi" w:hAnsiTheme="minorHAnsi" w:cstheme="minorHAnsi"/>
          <w:b/>
          <w:sz w:val="22"/>
          <w:szCs w:val="22"/>
        </w:rPr>
        <w:t>y</w:t>
      </w:r>
      <w:r w:rsidRPr="003975AA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cli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b/>
          <w:sz w:val="22"/>
          <w:szCs w:val="22"/>
        </w:rPr>
        <w:t>d</w:t>
      </w:r>
      <w:r w:rsidRPr="003975AA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|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 xml:space="preserve"> Ne</w:t>
      </w:r>
      <w:r w:rsidRPr="003975AA">
        <w:rPr>
          <w:rFonts w:asciiTheme="minorHAnsi" w:hAnsiTheme="minorHAnsi" w:cstheme="minorHAnsi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Yo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Ja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nua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3975AA">
        <w:rPr>
          <w:rFonts w:asciiTheme="minorHAnsi" w:hAnsiTheme="minorHAnsi" w:cstheme="minorHAnsi"/>
          <w:sz w:val="22"/>
          <w:szCs w:val="22"/>
        </w:rPr>
        <w:t>0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-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rese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32E42934" w14:textId="77777777" w:rsidR="00C92AA4" w:rsidRPr="003975AA" w:rsidRDefault="003975AA">
      <w:pPr>
        <w:spacing w:before="16"/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Own</w:t>
      </w:r>
      <w:r w:rsidRPr="003975AA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er/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Ed</w:t>
      </w:r>
      <w:r w:rsidRPr="003975AA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it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o</w:t>
      </w:r>
      <w:r w:rsidRPr="003975AA">
        <w:rPr>
          <w:rFonts w:asciiTheme="minorHAnsi" w:hAnsiTheme="minorHAnsi" w:cstheme="minorHAnsi"/>
          <w:i/>
          <w:w w:val="103"/>
          <w:sz w:val="22"/>
          <w:szCs w:val="22"/>
        </w:rPr>
        <w:t>r</w:t>
      </w:r>
    </w:p>
    <w:p w14:paraId="760D7173" w14:textId="77777777" w:rsidR="00C92AA4" w:rsidRPr="003975AA" w:rsidRDefault="003975AA">
      <w:pPr>
        <w:spacing w:before="12" w:line="253" w:lineRule="auto"/>
        <w:ind w:left="108" w:right="2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erat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ria</w:t>
      </w:r>
      <w:r w:rsidRPr="003975AA">
        <w:rPr>
          <w:rFonts w:asciiTheme="minorHAnsi" w:hAnsiTheme="minorHAnsi" w:cstheme="minorHAnsi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tea</w:t>
      </w:r>
      <w:r w:rsidRPr="003975AA">
        <w:rPr>
          <w:rFonts w:asciiTheme="minorHAnsi" w:hAnsiTheme="minorHAnsi" w:cstheme="minorHAnsi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cl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975AA">
        <w:rPr>
          <w:rFonts w:asciiTheme="minorHAnsi" w:hAnsiTheme="minorHAnsi" w:cstheme="minorHAnsi"/>
          <w:sz w:val="22"/>
          <w:szCs w:val="22"/>
        </w:rPr>
        <w:t>x</w:t>
      </w:r>
      <w:r w:rsidRPr="003975A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egu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rit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3975AA">
        <w:rPr>
          <w:rFonts w:asciiTheme="minorHAnsi" w:hAnsiTheme="minorHAnsi" w:cstheme="minorHAnsi"/>
          <w:sz w:val="22"/>
          <w:szCs w:val="22"/>
        </w:rPr>
        <w:t>.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Bega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3975AA">
        <w:rPr>
          <w:rFonts w:asciiTheme="minorHAnsi" w:hAnsiTheme="minorHAnsi" w:cstheme="minorHAnsi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ha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expande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3975AA">
        <w:rPr>
          <w:rFonts w:asciiTheme="minorHAnsi" w:hAnsiTheme="minorHAnsi" w:cstheme="minorHAnsi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ynd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icate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numb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f</w:t>
      </w:r>
      <w:r w:rsidRPr="003975A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ommun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ers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CC64681" w14:textId="77777777" w:rsidR="00C92AA4" w:rsidRPr="003975AA" w:rsidRDefault="00C92AA4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5D8BBB46" w14:textId="77777777" w:rsidR="00C92AA4" w:rsidRPr="003975AA" w:rsidRDefault="003975AA">
      <w:pPr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Un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b/>
          <w:spacing w:val="3"/>
          <w:sz w:val="22"/>
          <w:szCs w:val="22"/>
        </w:rPr>
        <w:t>mm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b/>
          <w:sz w:val="22"/>
          <w:szCs w:val="22"/>
        </w:rPr>
        <w:t>n</w:t>
      </w:r>
      <w:r w:rsidRPr="003975AA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z w:val="22"/>
          <w:szCs w:val="22"/>
        </w:rPr>
        <w:t>S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hoo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975AA">
        <w:rPr>
          <w:rFonts w:asciiTheme="minorHAnsi" w:hAnsiTheme="minorHAnsi" w:cstheme="minorHAnsi"/>
          <w:b/>
          <w:sz w:val="22"/>
          <w:szCs w:val="22"/>
        </w:rPr>
        <w:t>s</w:t>
      </w:r>
      <w:r w:rsidRPr="003975A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z w:val="22"/>
          <w:szCs w:val="22"/>
        </w:rPr>
        <w:t>–</w:t>
      </w:r>
      <w:r w:rsidRPr="003975AA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No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rt</w:t>
      </w:r>
      <w:r w:rsidRPr="003975AA">
        <w:rPr>
          <w:rFonts w:asciiTheme="minorHAnsi" w:hAnsiTheme="minorHAnsi" w:cstheme="minorHAnsi"/>
          <w:b/>
          <w:sz w:val="22"/>
          <w:szCs w:val="22"/>
        </w:rPr>
        <w:t>h</w:t>
      </w:r>
      <w:r w:rsidRPr="003975A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z w:val="22"/>
          <w:szCs w:val="22"/>
        </w:rPr>
        <w:t>S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b/>
          <w:sz w:val="22"/>
          <w:szCs w:val="22"/>
        </w:rPr>
        <w:t>r</w:t>
      </w:r>
      <w:r w:rsidRPr="003975A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ad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b/>
          <w:sz w:val="22"/>
          <w:szCs w:val="22"/>
        </w:rPr>
        <w:t>y</w:t>
      </w:r>
      <w:r w:rsidRPr="003975AA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3975AA">
        <w:rPr>
          <w:rFonts w:asciiTheme="minorHAnsi" w:hAnsiTheme="minorHAnsi" w:cstheme="minorHAnsi"/>
          <w:b/>
          <w:sz w:val="22"/>
          <w:szCs w:val="22"/>
        </w:rPr>
        <w:t>h</w:t>
      </w:r>
      <w:r w:rsidRPr="003975A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z w:val="22"/>
          <w:szCs w:val="22"/>
        </w:rPr>
        <w:t>S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hoo</w:t>
      </w:r>
      <w:r w:rsidRPr="003975AA">
        <w:rPr>
          <w:rFonts w:asciiTheme="minorHAnsi" w:hAnsiTheme="minorHAnsi" w:cstheme="minorHAnsi"/>
          <w:b/>
          <w:sz w:val="22"/>
          <w:szCs w:val="22"/>
        </w:rPr>
        <w:t>l</w:t>
      </w:r>
      <w:r w:rsidRPr="003975A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|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 xml:space="preserve"> 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Jerse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z w:val="22"/>
          <w:szCs w:val="22"/>
        </w:rPr>
        <w:t xml:space="preserve">                                           </w:t>
      </w:r>
      <w:r w:rsidRPr="003975A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Augu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75AA">
        <w:rPr>
          <w:rFonts w:asciiTheme="minorHAnsi" w:hAnsiTheme="minorHAnsi" w:cstheme="minorHAnsi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3975AA">
        <w:rPr>
          <w:rFonts w:asciiTheme="minorHAnsi" w:hAnsiTheme="minorHAnsi" w:cstheme="minorHAnsi"/>
          <w:sz w:val="22"/>
          <w:szCs w:val="22"/>
        </w:rPr>
        <w:t>2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–</w:t>
      </w:r>
      <w:r w:rsidRPr="003975A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J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un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2014</w:t>
      </w:r>
    </w:p>
    <w:p w14:paraId="549C425F" w14:textId="77777777" w:rsidR="00C92AA4" w:rsidRPr="003975AA" w:rsidRDefault="003975AA">
      <w:pPr>
        <w:spacing w:before="12"/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Sp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eec</w:t>
      </w:r>
      <w:r w:rsidRPr="003975AA">
        <w:rPr>
          <w:rFonts w:asciiTheme="minorHAnsi" w:hAnsiTheme="minorHAnsi" w:cstheme="minorHAnsi"/>
          <w:i/>
          <w:sz w:val="22"/>
          <w:szCs w:val="22"/>
        </w:rPr>
        <w:t>h</w:t>
      </w:r>
      <w:r w:rsidRPr="003975AA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i/>
          <w:sz w:val="22"/>
          <w:szCs w:val="22"/>
        </w:rPr>
        <w:t>&amp;</w:t>
      </w:r>
      <w:r w:rsidRPr="003975AA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ba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i/>
          <w:sz w:val="22"/>
          <w:szCs w:val="22"/>
        </w:rPr>
        <w:t>e</w:t>
      </w:r>
      <w:r w:rsidRPr="003975AA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D</w:t>
      </w:r>
      <w:r w:rsidRPr="003975AA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irect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or</w:t>
      </w:r>
    </w:p>
    <w:p w14:paraId="09AB1D78" w14:textId="77777777" w:rsidR="00C92AA4" w:rsidRPr="003975AA" w:rsidRDefault="003975AA">
      <w:pPr>
        <w:spacing w:before="16" w:line="253" w:lineRule="auto"/>
        <w:ind w:left="108" w:right="86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reate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irecte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eec</w:t>
      </w:r>
      <w:r w:rsidRPr="003975AA">
        <w:rPr>
          <w:rFonts w:asciiTheme="minorHAnsi" w:hAnsiTheme="minorHAnsi" w:cstheme="minorHAnsi"/>
          <w:sz w:val="22"/>
          <w:szCs w:val="22"/>
        </w:rPr>
        <w:t>h</w:t>
      </w:r>
      <w:r w:rsidRPr="003975A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3975AA">
        <w:rPr>
          <w:rFonts w:asciiTheme="minorHAnsi" w:hAnsiTheme="minorHAnsi" w:cstheme="minorHAnsi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3975AA">
        <w:rPr>
          <w:rFonts w:asciiTheme="minorHAnsi" w:hAnsiTheme="minorHAnsi" w:cstheme="minorHAnsi"/>
          <w:sz w:val="22"/>
          <w:szCs w:val="22"/>
        </w:rPr>
        <w:t>0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acti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omp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tea</w:t>
      </w:r>
      <w:r w:rsidRPr="003975AA">
        <w:rPr>
          <w:rFonts w:asciiTheme="minorHAnsi" w:hAnsiTheme="minorHAnsi" w:cstheme="minorHAnsi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lar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3975AA">
        <w:rPr>
          <w:rFonts w:asciiTheme="minorHAnsi" w:hAnsiTheme="minorHAnsi" w:cstheme="minorHAnsi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975AA">
        <w:rPr>
          <w:rFonts w:asciiTheme="minorHAnsi" w:hAnsiTheme="minorHAnsi" w:cstheme="minorHAnsi"/>
          <w:sz w:val="22"/>
          <w:szCs w:val="22"/>
        </w:rPr>
        <w:t>k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 xml:space="preserve"> on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f</w:t>
      </w:r>
      <w:r w:rsidRPr="003975A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lar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3975AA">
        <w:rPr>
          <w:rFonts w:asciiTheme="minorHAnsi" w:hAnsiTheme="minorHAnsi" w:cstheme="minorHAnsi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Jerse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975AA">
        <w:rPr>
          <w:rFonts w:asciiTheme="minorHAnsi" w:hAnsiTheme="minorHAnsi" w:cstheme="minorHAnsi"/>
          <w:sz w:val="22"/>
          <w:szCs w:val="22"/>
        </w:rPr>
        <w:t>.</w:t>
      </w:r>
      <w:r w:rsidRPr="003975A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rric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975AA">
        <w:rPr>
          <w:rFonts w:asciiTheme="minorHAnsi" w:hAnsiTheme="minorHAnsi" w:cstheme="minorHAnsi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ear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f</w:t>
      </w:r>
      <w:r w:rsidRPr="003975A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3975AA">
        <w:rPr>
          <w:rFonts w:asciiTheme="minorHAnsi" w:hAnsiTheme="minorHAnsi" w:cstheme="minorHAnsi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975AA">
        <w:rPr>
          <w:rFonts w:asciiTheme="minorHAnsi" w:hAnsiTheme="minorHAnsi" w:cstheme="minorHAnsi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era</w:t>
      </w:r>
      <w:r w:rsidRPr="003975AA">
        <w:rPr>
          <w:rFonts w:asciiTheme="minorHAnsi" w:hAnsiTheme="minorHAnsi" w:cstheme="minorHAnsi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ea</w:t>
      </w:r>
      <w:r w:rsidRPr="003975AA">
        <w:rPr>
          <w:rFonts w:asciiTheme="minorHAnsi" w:hAnsiTheme="minorHAnsi" w:cstheme="minorHAnsi"/>
          <w:spacing w:val="-2"/>
          <w:w w:val="103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49627BD" w14:textId="77777777" w:rsidR="00C92AA4" w:rsidRPr="003975AA" w:rsidRDefault="00C92AA4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F7F3868" w14:textId="77777777" w:rsidR="00C92AA4" w:rsidRPr="003975AA" w:rsidRDefault="003975AA">
      <w:pPr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Hou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ng</w:t>
      </w:r>
      <w:r w:rsidRPr="003975AA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3975AA">
        <w:rPr>
          <w:rFonts w:asciiTheme="minorHAnsi" w:hAnsiTheme="minorHAnsi" w:cstheme="minorHAnsi"/>
          <w:b/>
          <w:sz w:val="22"/>
          <w:szCs w:val="22"/>
        </w:rPr>
        <w:t>e</w:t>
      </w:r>
      <w:r w:rsidRPr="003975AA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aga</w:t>
      </w:r>
      <w:r w:rsidRPr="003975AA">
        <w:rPr>
          <w:rFonts w:asciiTheme="minorHAnsi" w:hAnsiTheme="minorHAnsi" w:cstheme="minorHAnsi"/>
          <w:b/>
          <w:spacing w:val="4"/>
          <w:sz w:val="22"/>
          <w:szCs w:val="22"/>
        </w:rPr>
        <w:t>z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b/>
          <w:sz w:val="22"/>
          <w:szCs w:val="22"/>
        </w:rPr>
        <w:t>e</w:t>
      </w:r>
      <w:r w:rsidRPr="003975AA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|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allas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X</w:t>
      </w:r>
      <w:r w:rsidRPr="003975A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Ja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nua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3975AA">
        <w:rPr>
          <w:rFonts w:asciiTheme="minorHAnsi" w:hAnsiTheme="minorHAnsi" w:cstheme="minorHAnsi"/>
          <w:sz w:val="22"/>
          <w:szCs w:val="22"/>
        </w:rPr>
        <w:t>2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–</w:t>
      </w:r>
      <w:r w:rsidRPr="003975A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Augu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75AA">
        <w:rPr>
          <w:rFonts w:asciiTheme="minorHAnsi" w:hAnsiTheme="minorHAnsi" w:cstheme="minorHAnsi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201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2</w:t>
      </w:r>
    </w:p>
    <w:p w14:paraId="1EA3B0D8" w14:textId="77777777" w:rsidR="00C92AA4" w:rsidRPr="003975AA" w:rsidRDefault="003975AA">
      <w:pPr>
        <w:spacing w:before="12"/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3975AA">
        <w:rPr>
          <w:rFonts w:asciiTheme="minorHAnsi" w:hAnsiTheme="minorHAnsi" w:cstheme="minorHAnsi"/>
          <w:i/>
          <w:sz w:val="22"/>
          <w:szCs w:val="22"/>
        </w:rPr>
        <w:t>l</w:t>
      </w:r>
      <w:r w:rsidRPr="003975AA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i/>
          <w:sz w:val="22"/>
          <w:szCs w:val="22"/>
        </w:rPr>
        <w:t>l</w:t>
      </w:r>
      <w:r w:rsidRPr="003975AA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i/>
          <w:sz w:val="22"/>
          <w:szCs w:val="22"/>
        </w:rPr>
        <w:t>e</w:t>
      </w:r>
      <w:r w:rsidRPr="003975AA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R</w:t>
      </w:r>
      <w:r w:rsidRPr="003975AA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e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po</w:t>
      </w:r>
      <w:r w:rsidRPr="003975AA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rte</w:t>
      </w:r>
      <w:r w:rsidRPr="003975AA">
        <w:rPr>
          <w:rFonts w:asciiTheme="minorHAnsi" w:hAnsiTheme="minorHAnsi" w:cstheme="minorHAnsi"/>
          <w:i/>
          <w:w w:val="103"/>
          <w:sz w:val="22"/>
          <w:szCs w:val="22"/>
        </w:rPr>
        <w:t>r</w:t>
      </w:r>
    </w:p>
    <w:p w14:paraId="08C417C1" w14:textId="77777777" w:rsidR="00C92AA4" w:rsidRPr="003975AA" w:rsidRDefault="003975AA">
      <w:pPr>
        <w:spacing w:before="12"/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azi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articles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3975AA">
        <w:rPr>
          <w:rFonts w:asciiTheme="minorHAnsi" w:hAnsiTheme="minorHAnsi" w:cstheme="minorHAnsi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eri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rea</w:t>
      </w:r>
      <w:r w:rsidRPr="003975AA">
        <w:rPr>
          <w:rFonts w:asciiTheme="minorHAnsi" w:hAnsiTheme="minorHAnsi" w:cstheme="minorHAnsi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estat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3975AA">
        <w:rPr>
          <w:rFonts w:asciiTheme="minorHAnsi" w:hAnsiTheme="minorHAnsi" w:cstheme="minorHAnsi"/>
          <w:sz w:val="22"/>
          <w:szCs w:val="22"/>
        </w:rPr>
        <w:t>.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all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ire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pub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licat</w:t>
      </w:r>
      <w:r w:rsidRPr="003975AA">
        <w:rPr>
          <w:rFonts w:asciiTheme="minorHAnsi" w:hAnsiTheme="minorHAnsi" w:cstheme="minorHAnsi"/>
          <w:spacing w:val="5"/>
          <w:w w:val="103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on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’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65CFECF3" w14:textId="77777777" w:rsidR="00C92AA4" w:rsidRPr="003975AA" w:rsidRDefault="003975AA">
      <w:pPr>
        <w:spacing w:before="12"/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ire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z w:val="22"/>
          <w:szCs w:val="22"/>
        </w:rPr>
        <w:t>”</w:t>
      </w:r>
      <w:r w:rsidRPr="003975A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omo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rea</w:t>
      </w:r>
      <w:r w:rsidRPr="003975AA">
        <w:rPr>
          <w:rFonts w:asciiTheme="minorHAnsi" w:hAnsiTheme="minorHAnsi" w:cstheme="minorHAnsi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estat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rte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afte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mon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4C21C10" w14:textId="77777777" w:rsidR="00C92AA4" w:rsidRPr="003975AA" w:rsidRDefault="00C92AA4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55BB8055" w14:textId="77777777" w:rsidR="00C92AA4" w:rsidRPr="003975AA" w:rsidRDefault="003975AA">
      <w:pPr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Da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b/>
          <w:sz w:val="22"/>
          <w:szCs w:val="22"/>
        </w:rPr>
        <w:t>s</w:t>
      </w:r>
      <w:r w:rsidRPr="003975A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Bu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ne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75AA">
        <w:rPr>
          <w:rFonts w:asciiTheme="minorHAnsi" w:hAnsiTheme="minorHAnsi" w:cstheme="minorHAnsi"/>
          <w:b/>
          <w:sz w:val="22"/>
          <w:szCs w:val="22"/>
        </w:rPr>
        <w:t>s</w:t>
      </w:r>
      <w:r w:rsidRPr="003975A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Journa</w:t>
      </w:r>
      <w:r w:rsidRPr="003975AA">
        <w:rPr>
          <w:rFonts w:asciiTheme="minorHAnsi" w:hAnsiTheme="minorHAnsi" w:cstheme="minorHAnsi"/>
          <w:b/>
          <w:sz w:val="22"/>
          <w:szCs w:val="22"/>
        </w:rPr>
        <w:t>l</w:t>
      </w:r>
      <w:r w:rsidRPr="003975A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|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allas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X</w:t>
      </w:r>
      <w:r w:rsidRPr="003975A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</w:t>
      </w:r>
      <w:r w:rsidRPr="003975A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3975AA">
        <w:rPr>
          <w:rFonts w:asciiTheme="minorHAnsi" w:hAnsiTheme="minorHAnsi" w:cstheme="minorHAnsi"/>
          <w:sz w:val="22"/>
          <w:szCs w:val="22"/>
        </w:rPr>
        <w:t>1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–</w:t>
      </w:r>
      <w:r w:rsidRPr="003975A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201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1</w:t>
      </w:r>
    </w:p>
    <w:p w14:paraId="153713B9" w14:textId="77777777" w:rsidR="00C92AA4" w:rsidRPr="003975AA" w:rsidRDefault="003975AA">
      <w:pPr>
        <w:spacing w:before="12"/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975AA">
        <w:rPr>
          <w:rFonts w:asciiTheme="minorHAnsi" w:hAnsiTheme="minorHAnsi" w:cstheme="minorHAnsi"/>
          <w:i/>
          <w:sz w:val="22"/>
          <w:szCs w:val="22"/>
        </w:rPr>
        <w:t>f</w:t>
      </w:r>
      <w:r w:rsidRPr="003975AA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riter/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i/>
          <w:sz w:val="22"/>
          <w:szCs w:val="22"/>
        </w:rPr>
        <w:t>e</w:t>
      </w:r>
      <w:r w:rsidRPr="003975AA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Ed</w:t>
      </w:r>
      <w:r w:rsidRPr="003975AA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it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or</w:t>
      </w:r>
    </w:p>
    <w:p w14:paraId="7CFC67AF" w14:textId="77777777" w:rsidR="00C92AA4" w:rsidRPr="003975AA" w:rsidRDefault="003975AA">
      <w:pPr>
        <w:spacing w:before="12" w:line="253" w:lineRule="auto"/>
        <w:ind w:left="108" w:right="424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anage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eads</w:t>
      </w:r>
      <w:r w:rsidRPr="003975AA">
        <w:rPr>
          <w:rFonts w:asciiTheme="minorHAnsi" w:hAnsiTheme="minorHAnsi" w:cstheme="minorHAnsi"/>
          <w:sz w:val="22"/>
          <w:szCs w:val="22"/>
        </w:rPr>
        <w:t>”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sectio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coverin</w:t>
      </w:r>
      <w:r w:rsidRPr="003975AA">
        <w:rPr>
          <w:rFonts w:asciiTheme="minorHAnsi" w:hAnsiTheme="minorHAnsi" w:cstheme="minorHAnsi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hirings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firings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suit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ards</w:t>
      </w:r>
      <w:r w:rsidRPr="003975AA">
        <w:rPr>
          <w:rFonts w:asciiTheme="minorHAnsi" w:hAnsiTheme="minorHAnsi" w:cstheme="minorHAnsi"/>
          <w:sz w:val="22"/>
          <w:szCs w:val="22"/>
        </w:rPr>
        <w:t>.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rot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eekl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artic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oca</w:t>
      </w:r>
      <w:r w:rsidRPr="003975AA">
        <w:rPr>
          <w:rFonts w:asciiTheme="minorHAnsi" w:hAnsiTheme="minorHAnsi" w:cstheme="minorHAnsi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ma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975AA">
        <w:rPr>
          <w:rFonts w:asciiTheme="minorHAnsi" w:hAnsiTheme="minorHAnsi" w:cstheme="minorHAnsi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h</w:t>
      </w:r>
      <w:r w:rsidRPr="003975AA">
        <w:rPr>
          <w:rFonts w:asciiTheme="minorHAnsi" w:hAnsiTheme="minorHAnsi" w:cstheme="minorHAnsi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creati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mode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3975AA">
        <w:rPr>
          <w:rFonts w:asciiTheme="minorHAnsi" w:hAnsiTheme="minorHAnsi" w:cstheme="minorHAnsi"/>
          <w:sz w:val="22"/>
          <w:szCs w:val="22"/>
        </w:rPr>
        <w:t>.</w:t>
      </w:r>
      <w:r w:rsidRPr="003975A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ssiste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ria</w:t>
      </w:r>
      <w:r w:rsidRPr="003975AA">
        <w:rPr>
          <w:rFonts w:asciiTheme="minorHAnsi" w:hAnsiTheme="minorHAnsi" w:cstheme="minorHAnsi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tea</w:t>
      </w:r>
      <w:r w:rsidRPr="003975AA">
        <w:rPr>
          <w:rFonts w:asciiTheme="minorHAnsi" w:hAnsiTheme="minorHAnsi" w:cstheme="minorHAnsi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975AA">
        <w:rPr>
          <w:rFonts w:asciiTheme="minorHAnsi" w:hAnsiTheme="minorHAnsi" w:cstheme="minorHAnsi"/>
          <w:sz w:val="22"/>
          <w:szCs w:val="22"/>
        </w:rPr>
        <w:t>h</w:t>
      </w:r>
      <w:r w:rsidRPr="003975A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h</w:t>
      </w:r>
      <w:r w:rsidRPr="003975A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researc</w:t>
      </w:r>
      <w:r w:rsidRPr="003975AA">
        <w:rPr>
          <w:rFonts w:asciiTheme="minorHAnsi" w:hAnsiTheme="minorHAnsi" w:cstheme="minorHAnsi"/>
          <w:sz w:val="22"/>
          <w:szCs w:val="22"/>
        </w:rPr>
        <w:t>h</w:t>
      </w:r>
      <w:r w:rsidRPr="003975A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-f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pub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licati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on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A22AFB6" w14:textId="77777777" w:rsidR="00C92AA4" w:rsidRPr="003975AA" w:rsidRDefault="00C92AA4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FBBE529" w14:textId="77777777" w:rsidR="00C92AA4" w:rsidRPr="003975AA" w:rsidRDefault="003975AA">
      <w:pPr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3975AA">
        <w:rPr>
          <w:rFonts w:asciiTheme="minorHAnsi" w:hAnsiTheme="minorHAnsi" w:cstheme="minorHAnsi"/>
          <w:b/>
          <w:sz w:val="22"/>
          <w:szCs w:val="22"/>
        </w:rPr>
        <w:t>e</w:t>
      </w:r>
      <w:r w:rsidRPr="003975A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Ro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b/>
          <w:sz w:val="22"/>
          <w:szCs w:val="22"/>
        </w:rPr>
        <w:t>k</w:t>
      </w:r>
      <w:r w:rsidRPr="003975A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Lak</w:t>
      </w:r>
      <w:r w:rsidRPr="003975AA">
        <w:rPr>
          <w:rFonts w:asciiTheme="minorHAnsi" w:hAnsiTheme="minorHAnsi" w:cstheme="minorHAnsi"/>
          <w:b/>
          <w:sz w:val="22"/>
          <w:szCs w:val="22"/>
        </w:rPr>
        <w:t>e</w:t>
      </w:r>
      <w:r w:rsidRPr="003975A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ee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k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975AA">
        <w:rPr>
          <w:rFonts w:asciiTheme="minorHAnsi" w:hAnsiTheme="minorHAnsi" w:cstheme="minorHAnsi"/>
          <w:b/>
          <w:sz w:val="22"/>
          <w:szCs w:val="22"/>
        </w:rPr>
        <w:t>y</w:t>
      </w:r>
      <w:r w:rsidRPr="003975A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|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allas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X</w:t>
      </w:r>
      <w:r w:rsidRPr="003975A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Pr="003975A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3975AA">
        <w:rPr>
          <w:rFonts w:asciiTheme="minorHAnsi" w:hAnsiTheme="minorHAnsi" w:cstheme="minorHAnsi"/>
          <w:sz w:val="22"/>
          <w:szCs w:val="22"/>
        </w:rPr>
        <w:t>0</w:t>
      </w:r>
      <w:r w:rsidRPr="003975A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–</w:t>
      </w:r>
      <w:r w:rsidRPr="003975A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mb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201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1</w:t>
      </w:r>
    </w:p>
    <w:p w14:paraId="06531C1B" w14:textId="77777777" w:rsidR="00C92AA4" w:rsidRPr="003975AA" w:rsidRDefault="003975AA">
      <w:pPr>
        <w:spacing w:before="16"/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lastRenderedPageBreak/>
        <w:t>On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i/>
          <w:sz w:val="22"/>
          <w:szCs w:val="22"/>
        </w:rPr>
        <w:t>e</w:t>
      </w:r>
      <w:r w:rsidRPr="003975AA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Ed</w:t>
      </w:r>
      <w:r w:rsidRPr="003975AA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it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o</w:t>
      </w:r>
      <w:r w:rsidRPr="003975AA">
        <w:rPr>
          <w:rFonts w:asciiTheme="minorHAnsi" w:hAnsiTheme="minorHAnsi" w:cstheme="minorHAnsi"/>
          <w:i/>
          <w:w w:val="103"/>
          <w:sz w:val="22"/>
          <w:szCs w:val="22"/>
        </w:rPr>
        <w:t>r</w:t>
      </w:r>
    </w:p>
    <w:p w14:paraId="3D69F2DA" w14:textId="77777777" w:rsidR="00C92AA4" w:rsidRPr="003975AA" w:rsidRDefault="003975AA">
      <w:pPr>
        <w:spacing w:before="12" w:line="253" w:lineRule="auto"/>
        <w:ind w:left="108" w:right="540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esi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gn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erate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3975AA">
        <w:rPr>
          <w:rFonts w:asciiTheme="minorHAnsi" w:hAnsiTheme="minorHAnsi" w:cstheme="minorHAnsi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cia</w:t>
      </w:r>
      <w:r w:rsidRPr="003975AA">
        <w:rPr>
          <w:rFonts w:asciiTheme="minorHAnsi" w:hAnsiTheme="minorHAnsi" w:cstheme="minorHAnsi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3975AA">
        <w:rPr>
          <w:rFonts w:asciiTheme="minorHAnsi" w:hAnsiTheme="minorHAnsi" w:cstheme="minorHAnsi"/>
          <w:sz w:val="22"/>
          <w:szCs w:val="22"/>
        </w:rPr>
        <w:t>.</w:t>
      </w:r>
      <w:r w:rsidRPr="003975A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3975AA">
        <w:rPr>
          <w:rFonts w:asciiTheme="minorHAnsi" w:hAnsiTheme="minorHAnsi" w:cstheme="minorHAnsi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oo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afte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ire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z w:val="22"/>
          <w:szCs w:val="22"/>
        </w:rPr>
        <w:t>.</w:t>
      </w:r>
      <w:r w:rsidRPr="003975A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licati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ere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3975AA">
        <w:rPr>
          <w:rFonts w:asciiTheme="minorHAnsi" w:hAnsiTheme="minorHAnsi" w:cstheme="minorHAnsi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litica</w:t>
      </w:r>
      <w:r w:rsidRPr="003975AA">
        <w:rPr>
          <w:rFonts w:asciiTheme="minorHAnsi" w:hAnsiTheme="minorHAnsi" w:cstheme="minorHAnsi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st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ries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4967422" w14:textId="77777777" w:rsidR="00C92AA4" w:rsidRPr="003975AA" w:rsidRDefault="00C92AA4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AF1F526" w14:textId="77777777" w:rsidR="00C92AA4" w:rsidRPr="003975AA" w:rsidRDefault="003975AA">
      <w:pPr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CB</w:t>
      </w:r>
      <w:r w:rsidRPr="003975AA">
        <w:rPr>
          <w:rFonts w:asciiTheme="minorHAnsi" w:hAnsiTheme="minorHAnsi" w:cstheme="minorHAnsi"/>
          <w:b/>
          <w:sz w:val="22"/>
          <w:szCs w:val="22"/>
        </w:rPr>
        <w:t>S</w:t>
      </w:r>
      <w:r w:rsidRPr="003975A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|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allas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X</w:t>
      </w:r>
      <w:r w:rsidRPr="003975A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</w:t>
      </w:r>
      <w:r w:rsidRPr="003975A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201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1</w:t>
      </w:r>
    </w:p>
    <w:p w14:paraId="6F568081" w14:textId="77777777" w:rsidR="00C92AA4" w:rsidRPr="003975AA" w:rsidRDefault="003975AA">
      <w:pPr>
        <w:spacing w:before="12"/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i/>
          <w:sz w:val="22"/>
          <w:szCs w:val="22"/>
        </w:rPr>
        <w:t>e</w:t>
      </w:r>
      <w:r w:rsidRPr="003975AA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i/>
          <w:sz w:val="22"/>
          <w:szCs w:val="22"/>
        </w:rPr>
        <w:t>l</w:t>
      </w:r>
      <w:r w:rsidRPr="003975AA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n</w:t>
      </w:r>
      <w:r w:rsidRPr="003975AA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ter</w:t>
      </w:r>
      <w:r w:rsidRPr="003975AA">
        <w:rPr>
          <w:rFonts w:asciiTheme="minorHAnsi" w:hAnsiTheme="minorHAnsi" w:cstheme="minorHAnsi"/>
          <w:i/>
          <w:w w:val="103"/>
          <w:sz w:val="22"/>
          <w:szCs w:val="22"/>
        </w:rPr>
        <w:t>n</w:t>
      </w:r>
    </w:p>
    <w:p w14:paraId="648CBC90" w14:textId="77777777" w:rsidR="00C92AA4" w:rsidRPr="003975AA" w:rsidRDefault="003975AA">
      <w:pPr>
        <w:spacing w:before="12"/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ssiste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man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secti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f</w:t>
      </w:r>
      <w:r w:rsidRPr="003975A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CB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DF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site</w:t>
      </w:r>
      <w:r w:rsidRPr="003975AA">
        <w:rPr>
          <w:rFonts w:asciiTheme="minorHAnsi" w:hAnsiTheme="minorHAnsi" w:cstheme="minorHAnsi"/>
          <w:sz w:val="22"/>
          <w:szCs w:val="22"/>
        </w:rPr>
        <w:t>.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article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onv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erte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cas</w:t>
      </w:r>
      <w:r w:rsidRPr="003975AA">
        <w:rPr>
          <w:rFonts w:asciiTheme="minorHAnsi" w:hAnsiTheme="minorHAnsi" w:cstheme="minorHAnsi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iece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b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62AC924" w14:textId="77777777" w:rsidR="00C92AA4" w:rsidRPr="003975AA" w:rsidRDefault="00C92AA4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27321FA" w14:textId="77777777" w:rsidR="00C92AA4" w:rsidRPr="003975AA" w:rsidRDefault="003975AA">
      <w:pPr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Th</w:t>
      </w:r>
      <w:r w:rsidRPr="003975AA">
        <w:rPr>
          <w:rFonts w:asciiTheme="minorHAnsi" w:hAnsiTheme="minorHAnsi" w:cstheme="minorHAnsi"/>
          <w:b/>
          <w:sz w:val="22"/>
          <w:szCs w:val="22"/>
        </w:rPr>
        <w:t>e</w:t>
      </w:r>
      <w:r w:rsidRPr="003975AA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Da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b/>
          <w:sz w:val="22"/>
          <w:szCs w:val="22"/>
        </w:rPr>
        <w:t>s</w:t>
      </w:r>
      <w:r w:rsidRPr="003975A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b/>
          <w:sz w:val="22"/>
          <w:szCs w:val="22"/>
        </w:rPr>
        <w:t>g</w:t>
      </w:r>
      <w:r w:rsidRPr="003975AA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b/>
          <w:sz w:val="22"/>
          <w:szCs w:val="22"/>
        </w:rPr>
        <w:t>s</w:t>
      </w:r>
      <w:r w:rsidRPr="003975A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|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allas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X</w:t>
      </w:r>
      <w:r w:rsidRPr="003975A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3975A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Ja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nua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3975AA">
        <w:rPr>
          <w:rFonts w:asciiTheme="minorHAnsi" w:hAnsiTheme="minorHAnsi" w:cstheme="minorHAnsi"/>
          <w:sz w:val="22"/>
          <w:szCs w:val="22"/>
        </w:rPr>
        <w:t>1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–</w:t>
      </w:r>
      <w:r w:rsidRPr="003975A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201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1</w:t>
      </w:r>
    </w:p>
    <w:p w14:paraId="05EB3AA2" w14:textId="77777777" w:rsidR="00C92AA4" w:rsidRPr="003975AA" w:rsidRDefault="003975AA">
      <w:pPr>
        <w:spacing w:before="16"/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975AA">
        <w:rPr>
          <w:rFonts w:asciiTheme="minorHAnsi" w:hAnsiTheme="minorHAnsi" w:cstheme="minorHAnsi"/>
          <w:i/>
          <w:sz w:val="22"/>
          <w:szCs w:val="22"/>
        </w:rPr>
        <w:t>f</w:t>
      </w:r>
      <w:r w:rsidRPr="003975AA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riter/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i/>
          <w:sz w:val="22"/>
          <w:szCs w:val="22"/>
        </w:rPr>
        <w:t>e</w:t>
      </w:r>
      <w:r w:rsidRPr="003975AA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Ed</w:t>
      </w:r>
      <w:r w:rsidRPr="003975AA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it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or</w:t>
      </w:r>
    </w:p>
    <w:p w14:paraId="2C34FEEB" w14:textId="77777777" w:rsidR="00C92AA4" w:rsidRPr="003975AA" w:rsidRDefault="003975AA">
      <w:pPr>
        <w:spacing w:before="12" w:line="253" w:lineRule="auto"/>
        <w:ind w:left="108" w:right="351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spacing w:val="2"/>
          <w:sz w:val="22"/>
          <w:szCs w:val="22"/>
        </w:rPr>
        <w:t>Cov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ere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rea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me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975AA">
        <w:rPr>
          <w:rFonts w:asciiTheme="minorHAnsi" w:hAnsiTheme="minorHAnsi" w:cstheme="minorHAnsi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ocu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h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75AA">
        <w:rPr>
          <w:rFonts w:asciiTheme="minorHAnsi" w:hAnsiTheme="minorHAnsi" w:cstheme="minorHAnsi"/>
          <w:sz w:val="22"/>
          <w:szCs w:val="22"/>
        </w:rPr>
        <w:t>.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-3"/>
          <w:w w:val="103"/>
          <w:sz w:val="22"/>
          <w:szCs w:val="22"/>
        </w:rPr>
        <w:t>e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2"/>
          <w:sz w:val="22"/>
          <w:szCs w:val="22"/>
        </w:rPr>
        <w:t>bu</w:t>
      </w:r>
      <w:r w:rsidRPr="003975AA">
        <w:rPr>
          <w:rFonts w:asciiTheme="minorHAnsi" w:hAnsiTheme="minorHAnsi" w:cstheme="minorHAnsi"/>
          <w:spacing w:val="1"/>
          <w:w w:val="102"/>
          <w:sz w:val="22"/>
          <w:szCs w:val="22"/>
        </w:rPr>
        <w:t>si</w:t>
      </w:r>
      <w:r w:rsidRPr="003975AA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w w:val="102"/>
          <w:sz w:val="22"/>
          <w:szCs w:val="22"/>
        </w:rPr>
        <w:t>es</w:t>
      </w:r>
      <w:r w:rsidRPr="003975AA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7"/>
          <w:w w:val="10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litics</w:t>
      </w:r>
      <w:r w:rsidRPr="003975AA">
        <w:rPr>
          <w:rFonts w:asciiTheme="minorHAnsi" w:hAnsiTheme="minorHAnsi" w:cstheme="minorHAnsi"/>
          <w:sz w:val="22"/>
          <w:szCs w:val="22"/>
        </w:rPr>
        <w:t>.</w:t>
      </w:r>
      <w:r w:rsidRPr="003975A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Tw</w:t>
      </w:r>
      <w:r w:rsidRPr="003975AA">
        <w:rPr>
          <w:rFonts w:asciiTheme="minorHAnsi" w:hAnsiTheme="minorHAnsi" w:cstheme="minorHAnsi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feat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rie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feat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etr</w:t>
      </w:r>
      <w:r w:rsidRPr="003975AA">
        <w:rPr>
          <w:rFonts w:asciiTheme="minorHAnsi" w:hAnsiTheme="minorHAnsi" w:cstheme="minorHAnsi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secti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c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ov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er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8243B57" w14:textId="77777777" w:rsidR="00C92AA4" w:rsidRPr="003975AA" w:rsidRDefault="00C92AA4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1053465" w14:textId="77777777" w:rsidR="00C92AA4" w:rsidRPr="003975AA" w:rsidRDefault="003975AA">
      <w:pPr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Th</w:t>
      </w:r>
      <w:r w:rsidRPr="003975AA">
        <w:rPr>
          <w:rFonts w:asciiTheme="minorHAnsi" w:hAnsiTheme="minorHAnsi" w:cstheme="minorHAnsi"/>
          <w:b/>
          <w:sz w:val="22"/>
          <w:szCs w:val="22"/>
        </w:rPr>
        <w:t>e</w:t>
      </w:r>
      <w:r w:rsidRPr="003975AA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Da</w:t>
      </w:r>
      <w:r w:rsidRPr="003975AA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3975AA">
        <w:rPr>
          <w:rFonts w:asciiTheme="minorHAnsi" w:hAnsiTheme="minorHAnsi" w:cstheme="minorHAnsi"/>
          <w:b/>
          <w:sz w:val="22"/>
          <w:szCs w:val="22"/>
        </w:rPr>
        <w:t>y</w:t>
      </w:r>
      <w:r w:rsidRPr="003975A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3975A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b/>
          <w:spacing w:val="2"/>
          <w:sz w:val="22"/>
          <w:szCs w:val="22"/>
        </w:rPr>
        <w:t>pu</w:t>
      </w:r>
      <w:r w:rsidRPr="003975AA">
        <w:rPr>
          <w:rFonts w:asciiTheme="minorHAnsi" w:hAnsiTheme="minorHAnsi" w:cstheme="minorHAnsi"/>
          <w:b/>
          <w:sz w:val="22"/>
          <w:szCs w:val="22"/>
        </w:rPr>
        <w:t>s</w:t>
      </w:r>
      <w:r w:rsidRPr="003975A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|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allas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X</w:t>
      </w:r>
      <w:r w:rsidRPr="003975A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</w:t>
      </w:r>
      <w:r w:rsidRPr="003975A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3975AA">
        <w:rPr>
          <w:rFonts w:asciiTheme="minorHAnsi" w:hAnsiTheme="minorHAnsi" w:cstheme="minorHAnsi"/>
          <w:sz w:val="22"/>
          <w:szCs w:val="22"/>
        </w:rPr>
        <w:t>9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z w:val="22"/>
          <w:szCs w:val="22"/>
        </w:rPr>
        <w:t>–</w:t>
      </w:r>
      <w:r w:rsidRPr="003975A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ece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201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1</w:t>
      </w:r>
    </w:p>
    <w:p w14:paraId="6FB804F1" w14:textId="77777777" w:rsidR="00C92AA4" w:rsidRPr="003975AA" w:rsidRDefault="003975AA">
      <w:pPr>
        <w:spacing w:before="12"/>
        <w:ind w:left="108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Va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ou</w:t>
      </w:r>
      <w:r w:rsidRPr="003975AA">
        <w:rPr>
          <w:rFonts w:asciiTheme="minorHAnsi" w:hAnsiTheme="minorHAnsi" w:cstheme="minorHAnsi"/>
          <w:i/>
          <w:sz w:val="22"/>
          <w:szCs w:val="22"/>
        </w:rPr>
        <w:t>s</w:t>
      </w:r>
      <w:r w:rsidRPr="003975AA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Po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siti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3975AA">
        <w:rPr>
          <w:rFonts w:asciiTheme="minorHAnsi" w:hAnsiTheme="minorHAnsi" w:cstheme="minorHAnsi"/>
          <w:i/>
          <w:sz w:val="22"/>
          <w:szCs w:val="22"/>
        </w:rPr>
        <w:t>s</w:t>
      </w:r>
      <w:r w:rsidRPr="003975AA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cl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ud</w:t>
      </w:r>
      <w:r w:rsidRPr="003975A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i/>
          <w:sz w:val="22"/>
          <w:szCs w:val="22"/>
        </w:rPr>
        <w:t>g</w:t>
      </w:r>
      <w:r w:rsidRPr="003975AA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Ed</w:t>
      </w:r>
      <w:r w:rsidRPr="003975AA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it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o</w:t>
      </w:r>
      <w:r w:rsidRPr="003975AA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r-I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n</w:t>
      </w:r>
      <w:r w:rsidRPr="003975AA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-</w:t>
      </w:r>
      <w:r w:rsidRPr="003975AA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Ch</w:t>
      </w:r>
      <w:r w:rsidRPr="003975AA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ie</w:t>
      </w:r>
      <w:r w:rsidRPr="003975AA">
        <w:rPr>
          <w:rFonts w:asciiTheme="minorHAnsi" w:hAnsiTheme="minorHAnsi" w:cstheme="minorHAnsi"/>
          <w:i/>
          <w:w w:val="103"/>
          <w:sz w:val="22"/>
          <w:szCs w:val="22"/>
        </w:rPr>
        <w:t>f</w:t>
      </w:r>
    </w:p>
    <w:p w14:paraId="01A2944E" w14:textId="77777777" w:rsidR="00C92AA4" w:rsidRPr="003975AA" w:rsidRDefault="003975AA">
      <w:pPr>
        <w:spacing w:before="12" w:line="253" w:lineRule="auto"/>
        <w:ind w:left="108" w:right="503"/>
        <w:rPr>
          <w:rFonts w:asciiTheme="minorHAnsi" w:hAnsiTheme="minorHAnsi" w:cstheme="minorHAnsi"/>
          <w:sz w:val="22"/>
          <w:szCs w:val="22"/>
        </w:rPr>
      </w:pPr>
      <w:r w:rsidRPr="003975A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r-i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-c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ief</w:t>
      </w:r>
      <w:r w:rsidRPr="003975AA">
        <w:rPr>
          <w:rFonts w:asciiTheme="minorHAnsi" w:hAnsiTheme="minorHAnsi" w:cstheme="minorHAnsi"/>
          <w:sz w:val="22"/>
          <w:szCs w:val="22"/>
        </w:rPr>
        <w:t>,</w:t>
      </w:r>
      <w:r w:rsidRPr="003975A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mp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era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are</w:t>
      </w:r>
      <w:r w:rsidRPr="003975AA">
        <w:rPr>
          <w:rFonts w:asciiTheme="minorHAnsi" w:hAnsiTheme="minorHAnsi" w:cstheme="minorHAnsi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licati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creat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mo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st-rea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ist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975AA">
        <w:rPr>
          <w:rFonts w:asciiTheme="minorHAnsi" w:hAnsiTheme="minorHAnsi" w:cstheme="minorHAnsi"/>
          <w:sz w:val="22"/>
          <w:szCs w:val="22"/>
        </w:rPr>
        <w:t>.</w:t>
      </w:r>
      <w:r w:rsidRPr="003975A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po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litic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r,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art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ere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975AA">
        <w:rPr>
          <w:rFonts w:asciiTheme="minorHAnsi" w:hAnsiTheme="minorHAnsi" w:cstheme="minorHAnsi"/>
          <w:sz w:val="22"/>
          <w:szCs w:val="22"/>
        </w:rPr>
        <w:t>h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CB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alla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z w:val="22"/>
          <w:szCs w:val="22"/>
        </w:rPr>
        <w:t>o</w:t>
      </w:r>
      <w:r w:rsidRPr="003975A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75AA">
        <w:rPr>
          <w:rFonts w:asciiTheme="minorHAnsi" w:hAnsiTheme="minorHAnsi" w:cstheme="minorHAnsi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tele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ise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yo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3975AA">
        <w:rPr>
          <w:rFonts w:asciiTheme="minorHAnsi" w:hAnsiTheme="minorHAnsi" w:cstheme="minorHAnsi"/>
          <w:sz w:val="22"/>
          <w:szCs w:val="22"/>
        </w:rPr>
        <w:t>l</w:t>
      </w:r>
      <w:r w:rsidRPr="003975A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r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cit</w:t>
      </w:r>
      <w:r w:rsidRPr="003975AA">
        <w:rPr>
          <w:rFonts w:asciiTheme="minorHAnsi" w:hAnsiTheme="minorHAnsi" w:cstheme="minorHAnsi"/>
          <w:sz w:val="22"/>
          <w:szCs w:val="22"/>
        </w:rPr>
        <w:t>y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f</w:t>
      </w:r>
      <w:r w:rsidRPr="003975A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alla</w:t>
      </w:r>
      <w:r w:rsidRPr="003975AA">
        <w:rPr>
          <w:rFonts w:asciiTheme="minorHAnsi" w:hAnsiTheme="minorHAnsi" w:cstheme="minorHAnsi"/>
          <w:sz w:val="22"/>
          <w:szCs w:val="22"/>
        </w:rPr>
        <w:t>s</w:t>
      </w:r>
      <w:r w:rsidRPr="003975A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ser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75AA">
        <w:rPr>
          <w:rFonts w:asciiTheme="minorHAnsi" w:hAnsiTheme="minorHAnsi" w:cstheme="minorHAnsi"/>
          <w:sz w:val="22"/>
          <w:szCs w:val="22"/>
        </w:rPr>
        <w:t>d</w:t>
      </w:r>
      <w:r w:rsidRPr="003975A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75AA">
        <w:rPr>
          <w:rFonts w:asciiTheme="minorHAnsi" w:hAnsiTheme="minorHAnsi" w:cstheme="minorHAnsi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75AA">
        <w:rPr>
          <w:rFonts w:asciiTheme="minorHAnsi" w:hAnsiTheme="minorHAnsi" w:cstheme="minorHAnsi"/>
          <w:sz w:val="22"/>
          <w:szCs w:val="22"/>
        </w:rPr>
        <w:t>e</w:t>
      </w:r>
      <w:r w:rsidRPr="003975A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esti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3975A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975A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75AA">
        <w:rPr>
          <w:rFonts w:asciiTheme="minorHAnsi" w:hAnsiTheme="minorHAnsi" w:cstheme="minorHAnsi"/>
          <w:sz w:val="22"/>
          <w:szCs w:val="22"/>
        </w:rPr>
        <w:t>g</w:t>
      </w:r>
      <w:r w:rsidRPr="003975A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3975AA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3975AA">
        <w:rPr>
          <w:rFonts w:asciiTheme="minorHAnsi" w:hAnsiTheme="minorHAnsi" w:cstheme="minorHAnsi"/>
          <w:spacing w:val="1"/>
          <w:w w:val="103"/>
          <w:sz w:val="22"/>
          <w:szCs w:val="22"/>
        </w:rPr>
        <w:t>el</w:t>
      </w:r>
      <w:r w:rsidRPr="003975AA">
        <w:rPr>
          <w:rFonts w:asciiTheme="minorHAnsi" w:hAnsiTheme="minorHAnsi" w:cstheme="minorHAnsi"/>
          <w:w w:val="103"/>
          <w:sz w:val="22"/>
          <w:szCs w:val="22"/>
        </w:rPr>
        <w:t>.</w:t>
      </w:r>
    </w:p>
    <w:sectPr w:rsidR="00C92AA4" w:rsidRPr="003975AA">
      <w:type w:val="continuous"/>
      <w:pgSz w:w="12240" w:h="15840"/>
      <w:pgMar w:top="660" w:right="54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87FCC"/>
    <w:multiLevelType w:val="multilevel"/>
    <w:tmpl w:val="1624A4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AA4"/>
    <w:rsid w:val="003975AA"/>
    <w:rsid w:val="00C9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2AB39"/>
  <w15:docId w15:val="{FE20A899-F5C5-417B-A160-A68D52F7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641</Words>
  <Characters>3658</Characters>
  <Application>Microsoft Office Word</Application>
  <DocSecurity>0</DocSecurity>
  <Lines>30</Lines>
  <Paragraphs>8</Paragraphs>
  <ScaleCrop>false</ScaleCrop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2021-05-29T11:46:00Z</dcterms:created>
  <dcterms:modified xsi:type="dcterms:W3CDTF">2021-05-29T11:50:00Z</dcterms:modified>
</cp:coreProperties>
</file>